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2507D" w14:textId="77777777" w:rsidR="00573C9E" w:rsidRPr="00573C9E" w:rsidRDefault="00034193">
      <w:pPr>
        <w:spacing w:before="54"/>
        <w:ind w:left="180" w:hanging="127"/>
        <w:jc w:val="right"/>
        <w:rPr>
          <w:rFonts w:asciiTheme="minorHAnsi" w:hAnsiTheme="minorHAnsi" w:cstheme="minorHAnsi"/>
          <w:sz w:val="22"/>
          <w:szCs w:val="22"/>
        </w:rPr>
      </w:pPr>
      <w:r w:rsidRPr="00573C9E">
        <w:rPr>
          <w:rFonts w:asciiTheme="minorHAnsi" w:hAnsiTheme="minorHAnsi" w:cstheme="minorHAnsi"/>
          <w:sz w:val="22"/>
          <w:szCs w:val="22"/>
        </w:rPr>
        <w:pict w14:anchorId="0097E5DE">
          <v:group id="_x0000_s1031" style="position:absolute;left:0;text-align:left;margin-left:161.85pt;margin-top:4.55pt;width:0;height:54pt;z-index:-251658752;mso-position-horizontal-relative:page" coordorigin="3237,91" coordsize="0,1080">
            <v:shape id="_x0000_s1032" style="position:absolute;left:3237;top:91;width:0;height:1080" coordorigin="3237,91" coordsize="0,1080" path="m3237,91r,1080e" filled="f" strokecolor="#797979" strokeweight="2.25pt">
              <v:path arrowok="t"/>
            </v:shape>
            <w10:wrap anchorx="page"/>
          </v:group>
        </w:pict>
      </w:r>
      <w:r w:rsidR="00573C9E" w:rsidRPr="00573C9E">
        <w:rPr>
          <w:rFonts w:asciiTheme="minorHAnsi" w:hAnsiTheme="minorHAnsi" w:cstheme="minorHAnsi"/>
          <w:sz w:val="22"/>
          <w:szCs w:val="22"/>
        </w:rPr>
        <w:t>Shay Barry</w:t>
      </w:r>
    </w:p>
    <w:p w14:paraId="384832A2" w14:textId="41B6ECAC" w:rsidR="00E94D31" w:rsidRPr="00573C9E" w:rsidRDefault="00034193">
      <w:pPr>
        <w:spacing w:before="54"/>
        <w:ind w:left="180" w:hanging="127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573C9E">
        <w:rPr>
          <w:rFonts w:asciiTheme="minorHAnsi" w:eastAsia="Arial" w:hAnsiTheme="minorHAnsi" w:cstheme="minorHAnsi"/>
          <w:b/>
          <w:sz w:val="22"/>
          <w:szCs w:val="22"/>
        </w:rPr>
        <w:t>CIVIL ENG</w:t>
      </w:r>
      <w:r w:rsidRPr="00573C9E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573C9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573C9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573C9E">
        <w:rPr>
          <w:rFonts w:asciiTheme="minorHAnsi" w:eastAsia="Arial" w:hAnsiTheme="minorHAnsi" w:cstheme="minorHAnsi"/>
          <w:b/>
          <w:spacing w:val="-3"/>
          <w:sz w:val="22"/>
          <w:szCs w:val="22"/>
        </w:rPr>
        <w:t>ER</w:t>
      </w:r>
    </w:p>
    <w:p w14:paraId="44CB376F" w14:textId="77777777" w:rsidR="00E94D31" w:rsidRPr="00573C9E" w:rsidRDefault="00034193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  <w:r w:rsidRPr="00573C9E">
        <w:rPr>
          <w:rFonts w:asciiTheme="minorHAnsi" w:hAnsiTheme="minorHAnsi" w:cstheme="minorHAnsi"/>
          <w:sz w:val="22"/>
          <w:szCs w:val="22"/>
        </w:rPr>
        <w:br w:type="column"/>
      </w:r>
    </w:p>
    <w:p w14:paraId="431A7B36" w14:textId="77777777" w:rsidR="00E94D31" w:rsidRPr="00573C9E" w:rsidRDefault="00034193">
      <w:pPr>
        <w:ind w:right="2858"/>
        <w:rPr>
          <w:rFonts w:asciiTheme="minorHAnsi" w:eastAsia="Arial" w:hAnsiTheme="minorHAnsi" w:cstheme="minorHAnsi"/>
          <w:sz w:val="22"/>
          <w:szCs w:val="22"/>
        </w:rPr>
      </w:pPr>
      <w:r w:rsidRPr="00573C9E">
        <w:rPr>
          <w:rFonts w:asciiTheme="minorHAnsi" w:eastAsia="Arial" w:hAnsiTheme="minorHAnsi" w:cstheme="minorHAnsi"/>
          <w:sz w:val="22"/>
          <w:szCs w:val="22"/>
        </w:rPr>
        <w:t>123</w:t>
      </w:r>
      <w:r w:rsidRPr="00573C9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573C9E">
        <w:rPr>
          <w:rFonts w:asciiTheme="minorHAnsi" w:eastAsia="Arial" w:hAnsiTheme="minorHAnsi" w:cstheme="minorHAnsi"/>
          <w:sz w:val="22"/>
          <w:szCs w:val="22"/>
        </w:rPr>
        <w:t>o</w:t>
      </w:r>
      <w:r w:rsidRPr="00573C9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573C9E">
        <w:rPr>
          <w:rFonts w:asciiTheme="minorHAnsi" w:eastAsia="Arial" w:hAnsiTheme="minorHAnsi" w:cstheme="minorHAnsi"/>
          <w:sz w:val="22"/>
          <w:szCs w:val="22"/>
        </w:rPr>
        <w:t>e</w:t>
      </w:r>
      <w:r w:rsidRPr="00573C9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73C9E">
        <w:rPr>
          <w:rFonts w:asciiTheme="minorHAnsi" w:eastAsia="Arial" w:hAnsiTheme="minorHAnsi" w:cstheme="minorHAnsi"/>
          <w:sz w:val="22"/>
          <w:szCs w:val="22"/>
        </w:rPr>
        <w:t>a</w:t>
      </w:r>
      <w:r w:rsidRPr="00573C9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Arial" w:hAnsiTheme="minorHAnsi" w:cstheme="minorHAnsi"/>
          <w:sz w:val="22"/>
          <w:szCs w:val="22"/>
        </w:rPr>
        <w:t>e</w:t>
      </w:r>
      <w:r w:rsidRPr="00573C9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Arial" w:hAnsiTheme="minorHAnsi" w:cstheme="minorHAnsi"/>
          <w:sz w:val="22"/>
          <w:szCs w:val="22"/>
        </w:rPr>
        <w:t>Up</w:t>
      </w:r>
      <w:r w:rsidRPr="00573C9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Arial" w:hAnsiTheme="minorHAnsi" w:cstheme="minorHAnsi"/>
          <w:sz w:val="22"/>
          <w:szCs w:val="22"/>
        </w:rPr>
        <w:t>Ro</w:t>
      </w:r>
      <w:r w:rsidRPr="00573C9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73C9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Arial" w:hAnsiTheme="minorHAnsi" w:cstheme="minorHAnsi"/>
          <w:sz w:val="22"/>
          <w:szCs w:val="22"/>
        </w:rPr>
        <w:t>,</w:t>
      </w:r>
      <w:r w:rsidRPr="00573C9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573C9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573C9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3C9E">
        <w:rPr>
          <w:rFonts w:asciiTheme="minorHAnsi" w:eastAsia="Arial" w:hAnsiTheme="minorHAnsi" w:cstheme="minorHAnsi"/>
          <w:sz w:val="22"/>
          <w:szCs w:val="22"/>
        </w:rPr>
        <w:t>n</w:t>
      </w:r>
      <w:r w:rsidRPr="00573C9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73C9E">
        <w:rPr>
          <w:rFonts w:asciiTheme="minorHAnsi" w:eastAsia="Arial" w:hAnsiTheme="minorHAnsi" w:cstheme="minorHAnsi"/>
          <w:sz w:val="22"/>
          <w:szCs w:val="22"/>
        </w:rPr>
        <w:t>h</w:t>
      </w:r>
      <w:r w:rsidRPr="00573C9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73C9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573C9E">
        <w:rPr>
          <w:rFonts w:asciiTheme="minorHAnsi" w:eastAsia="Arial" w:hAnsiTheme="minorHAnsi" w:cstheme="minorHAnsi"/>
          <w:sz w:val="22"/>
          <w:szCs w:val="22"/>
        </w:rPr>
        <w:t>,</w:t>
      </w:r>
      <w:r w:rsidRPr="00573C9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73C9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73C9E">
        <w:rPr>
          <w:rFonts w:asciiTheme="minorHAnsi" w:eastAsia="Arial" w:hAnsiTheme="minorHAnsi" w:cstheme="minorHAnsi"/>
          <w:sz w:val="22"/>
          <w:szCs w:val="22"/>
        </w:rPr>
        <w:t>18</w:t>
      </w:r>
      <w:r w:rsidRPr="00573C9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Arial" w:hAnsiTheme="minorHAnsi" w:cstheme="minorHAnsi"/>
          <w:sz w:val="22"/>
          <w:szCs w:val="22"/>
        </w:rPr>
        <w:t xml:space="preserve">6NF </w:t>
      </w:r>
      <w:r w:rsidRPr="00573C9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573C9E">
        <w:rPr>
          <w:rFonts w:asciiTheme="minorHAnsi" w:eastAsia="Arial" w:hAnsiTheme="minorHAnsi" w:cstheme="minorHAnsi"/>
          <w:sz w:val="22"/>
          <w:szCs w:val="22"/>
        </w:rPr>
        <w:t>:</w:t>
      </w:r>
      <w:r w:rsidRPr="00573C9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Arial" w:hAnsiTheme="minorHAnsi" w:cstheme="minorHAnsi"/>
          <w:sz w:val="22"/>
          <w:szCs w:val="22"/>
        </w:rPr>
        <w:t>00</w:t>
      </w:r>
      <w:r w:rsidRPr="00573C9E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573C9E">
        <w:rPr>
          <w:rFonts w:asciiTheme="minorHAnsi" w:eastAsia="Arial" w:hAnsiTheme="minorHAnsi" w:cstheme="minorHAnsi"/>
          <w:sz w:val="22"/>
          <w:szCs w:val="22"/>
        </w:rPr>
        <w:t>4</w:t>
      </w:r>
      <w:r w:rsidRPr="00573C9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573C9E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573C9E">
        <w:rPr>
          <w:rFonts w:asciiTheme="minorHAnsi" w:eastAsia="Arial" w:hAnsiTheme="minorHAnsi" w:cstheme="minorHAnsi"/>
          <w:sz w:val="22"/>
          <w:szCs w:val="22"/>
        </w:rPr>
        <w:t>1</w:t>
      </w:r>
      <w:r w:rsidRPr="00573C9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573C9E">
        <w:rPr>
          <w:rFonts w:asciiTheme="minorHAnsi" w:eastAsia="Arial" w:hAnsiTheme="minorHAnsi" w:cstheme="minorHAnsi"/>
          <w:sz w:val="22"/>
          <w:szCs w:val="22"/>
        </w:rPr>
        <w:t>38</w:t>
      </w:r>
      <w:r w:rsidRPr="00573C9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Arial" w:hAnsiTheme="minorHAnsi" w:cstheme="minorHAnsi"/>
          <w:sz w:val="22"/>
          <w:szCs w:val="22"/>
        </w:rPr>
        <w:t>0</w:t>
      </w:r>
      <w:r w:rsidRPr="00573C9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73C9E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573C9E">
        <w:rPr>
          <w:rFonts w:asciiTheme="minorHAnsi" w:eastAsia="Arial" w:hAnsiTheme="minorHAnsi" w:cstheme="minorHAnsi"/>
          <w:sz w:val="22"/>
          <w:szCs w:val="22"/>
        </w:rPr>
        <w:t>6</w:t>
      </w:r>
    </w:p>
    <w:p w14:paraId="69F590F2" w14:textId="6BFA58FA" w:rsidR="00E94D31" w:rsidRPr="00573C9E" w:rsidRDefault="00034193">
      <w:pPr>
        <w:spacing w:line="220" w:lineRule="exact"/>
        <w:rPr>
          <w:rFonts w:asciiTheme="minorHAnsi" w:eastAsia="Arial" w:hAnsiTheme="minorHAnsi" w:cstheme="minorHAnsi"/>
          <w:sz w:val="22"/>
          <w:szCs w:val="22"/>
        </w:rPr>
      </w:pPr>
      <w:r w:rsidRPr="00573C9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Arial" w:hAnsiTheme="minorHAnsi" w:cstheme="minorHAnsi"/>
          <w:sz w:val="22"/>
          <w:szCs w:val="22"/>
        </w:rPr>
        <w:t>:</w:t>
      </w:r>
      <w:r w:rsidRPr="00573C9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hyperlink r:id="rId5" w:history="1">
        <w:r w:rsidR="00573C9E" w:rsidRPr="00573C9E">
          <w:rPr>
            <w:rStyle w:val="Hyperlink"/>
            <w:rFonts w:asciiTheme="minorHAnsi" w:eastAsia="Arial" w:hAnsiTheme="minorHAnsi" w:cstheme="minorHAnsi"/>
            <w:color w:val="auto"/>
            <w:spacing w:val="1"/>
            <w:sz w:val="22"/>
            <w:szCs w:val="22"/>
          </w:rPr>
          <w:t>shay@gmail.com</w:t>
        </w:r>
      </w:hyperlink>
    </w:p>
    <w:p w14:paraId="0CC674F3" w14:textId="77777777" w:rsidR="00E94D31" w:rsidRPr="00573C9E" w:rsidRDefault="00034193">
      <w:pPr>
        <w:spacing w:before="1"/>
        <w:rPr>
          <w:rFonts w:asciiTheme="minorHAnsi" w:eastAsia="Arial" w:hAnsiTheme="minorHAnsi" w:cstheme="minorHAnsi"/>
          <w:sz w:val="22"/>
          <w:szCs w:val="22"/>
        </w:rPr>
        <w:sectPr w:rsidR="00E94D31" w:rsidRPr="00573C9E">
          <w:pgSz w:w="11920" w:h="16840"/>
          <w:pgMar w:top="880" w:right="1120" w:bottom="280" w:left="1180" w:header="720" w:footer="720" w:gutter="0"/>
          <w:cols w:num="2" w:space="720" w:equalWidth="0">
            <w:col w:w="1967" w:space="358"/>
            <w:col w:w="7295"/>
          </w:cols>
        </w:sectPr>
      </w:pPr>
      <w:r w:rsidRPr="00573C9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573C9E">
        <w:rPr>
          <w:rFonts w:asciiTheme="minorHAnsi" w:eastAsia="Arial" w:hAnsiTheme="minorHAnsi" w:cstheme="minorHAnsi"/>
          <w:sz w:val="22"/>
          <w:szCs w:val="22"/>
        </w:rPr>
        <w:t>:</w:t>
      </w:r>
      <w:r w:rsidRPr="00573C9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hyperlink r:id="rId6">
        <w:r w:rsidRPr="00573C9E">
          <w:rPr>
            <w:rFonts w:asciiTheme="minorHAnsi" w:eastAsia="Arial" w:hAnsiTheme="minorHAnsi" w:cstheme="minorHAnsi"/>
            <w:spacing w:val="-2"/>
            <w:sz w:val="22"/>
            <w:szCs w:val="22"/>
          </w:rPr>
          <w:t>w</w:t>
        </w:r>
        <w:r w:rsidRPr="00573C9E">
          <w:rPr>
            <w:rFonts w:asciiTheme="minorHAnsi" w:eastAsia="Arial" w:hAnsiTheme="minorHAnsi" w:cstheme="minorHAnsi"/>
            <w:sz w:val="22"/>
            <w:szCs w:val="22"/>
          </w:rPr>
          <w:t>ww.d</w:t>
        </w:r>
        <w:r w:rsidRPr="00573C9E">
          <w:rPr>
            <w:rFonts w:asciiTheme="minorHAnsi" w:eastAsia="Arial" w:hAnsiTheme="minorHAnsi" w:cstheme="minorHAnsi"/>
            <w:spacing w:val="4"/>
            <w:sz w:val="22"/>
            <w:szCs w:val="22"/>
          </w:rPr>
          <w:t>a</w:t>
        </w:r>
        <w:r w:rsidRPr="00573C9E">
          <w:rPr>
            <w:rFonts w:asciiTheme="minorHAnsi" w:eastAsia="Arial" w:hAnsiTheme="minorHAnsi" w:cstheme="minorHAnsi"/>
            <w:spacing w:val="-4"/>
            <w:sz w:val="22"/>
            <w:szCs w:val="22"/>
          </w:rPr>
          <w:t>y</w:t>
        </w:r>
        <w:r w:rsidRPr="00573C9E">
          <w:rPr>
            <w:rFonts w:asciiTheme="minorHAnsi" w:eastAsia="Arial" w:hAnsiTheme="minorHAnsi" w:cstheme="minorHAnsi"/>
            <w:spacing w:val="1"/>
            <w:sz w:val="22"/>
            <w:szCs w:val="22"/>
          </w:rPr>
          <w:t>j</w:t>
        </w:r>
        <w:r w:rsidRPr="00573C9E">
          <w:rPr>
            <w:rFonts w:asciiTheme="minorHAnsi" w:eastAsia="Arial" w:hAnsiTheme="minorHAnsi" w:cstheme="minorHAnsi"/>
            <w:sz w:val="22"/>
            <w:szCs w:val="22"/>
          </w:rPr>
          <w:t>o</w:t>
        </w:r>
        <w:r w:rsidRPr="00573C9E">
          <w:rPr>
            <w:rFonts w:asciiTheme="minorHAnsi" w:eastAsia="Arial" w:hAnsiTheme="minorHAnsi" w:cstheme="minorHAnsi"/>
            <w:spacing w:val="-1"/>
            <w:sz w:val="22"/>
            <w:szCs w:val="22"/>
          </w:rPr>
          <w:t>b</w:t>
        </w:r>
        <w:r w:rsidRPr="00573C9E">
          <w:rPr>
            <w:rFonts w:asciiTheme="minorHAnsi" w:eastAsia="Arial" w:hAnsiTheme="minorHAnsi" w:cstheme="minorHAnsi"/>
            <w:sz w:val="22"/>
            <w:szCs w:val="22"/>
          </w:rPr>
          <w:t>.</w:t>
        </w:r>
        <w:r w:rsidRPr="00573C9E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573C9E">
          <w:rPr>
            <w:rFonts w:asciiTheme="minorHAnsi" w:eastAsia="Arial" w:hAnsiTheme="minorHAnsi" w:cstheme="minorHAnsi"/>
            <w:sz w:val="22"/>
            <w:szCs w:val="22"/>
          </w:rPr>
          <w:t>om</w:t>
        </w:r>
      </w:hyperlink>
    </w:p>
    <w:p w14:paraId="5A7D3BD5" w14:textId="77777777" w:rsidR="00E94D31" w:rsidRPr="00573C9E" w:rsidRDefault="00E94D31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116D53B1" w14:textId="77777777" w:rsidR="00E94D31" w:rsidRPr="00573C9E" w:rsidRDefault="00034193">
      <w:pPr>
        <w:spacing w:before="18"/>
        <w:ind w:left="2219" w:right="6155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Be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n H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ag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73C9E">
        <w:rPr>
          <w:rFonts w:asciiTheme="minorHAnsi" w:eastAsia="Calibri" w:hAnsiTheme="minorHAnsi" w:cstheme="minorHAnsi"/>
          <w:sz w:val="22"/>
          <w:szCs w:val="22"/>
        </w:rPr>
        <w:t>j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L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A3063B3" w14:textId="77777777" w:rsidR="00E94D31" w:rsidRPr="00573C9E" w:rsidRDefault="00034193">
      <w:pPr>
        <w:spacing w:before="1"/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z w:val="22"/>
          <w:szCs w:val="22"/>
        </w:rPr>
        <w:t>120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V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73C9E">
        <w:rPr>
          <w:rFonts w:asciiTheme="minorHAnsi" w:eastAsia="Calibri" w:hAnsiTheme="minorHAnsi" w:cstheme="minorHAnsi"/>
          <w:sz w:val="22"/>
          <w:szCs w:val="22"/>
        </w:rPr>
        <w:t>se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D6D9EEC" w14:textId="77777777" w:rsidR="00E94D31" w:rsidRPr="00573C9E" w:rsidRDefault="00034193">
      <w:pPr>
        <w:spacing w:before="1"/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z w:val="22"/>
          <w:szCs w:val="22"/>
        </w:rPr>
        <w:t>Bi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am</w:t>
      </w:r>
    </w:p>
    <w:p w14:paraId="117695DC" w14:textId="77777777" w:rsidR="00E94D31" w:rsidRPr="00573C9E" w:rsidRDefault="00034193">
      <w:pPr>
        <w:spacing w:line="220" w:lineRule="exact"/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z w:val="22"/>
          <w:szCs w:val="22"/>
        </w:rPr>
        <w:t>B18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6NF</w:t>
      </w:r>
    </w:p>
    <w:p w14:paraId="2FA4318E" w14:textId="77777777" w:rsidR="00E94D31" w:rsidRPr="00573C9E" w:rsidRDefault="00E94D31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FA8DEBA" w14:textId="428E4257" w:rsidR="00E94D31" w:rsidRPr="00034193" w:rsidRDefault="00034193" w:rsidP="00034193">
      <w:pPr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z w:val="22"/>
          <w:szCs w:val="22"/>
        </w:rPr>
        <w:t>23</w:t>
      </w:r>
      <w:r w:rsidRPr="00573C9E">
        <w:rPr>
          <w:rFonts w:asciiTheme="minorHAnsi" w:eastAsia="Calibri" w:hAnsiTheme="minorHAnsi" w:cstheme="minorHAnsi"/>
          <w:spacing w:val="-1"/>
          <w:position w:val="9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position w:val="9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13"/>
          <w:position w:val="9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J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3C9E">
        <w:rPr>
          <w:rFonts w:asciiTheme="minorHAnsi" w:eastAsia="Calibri" w:hAnsiTheme="minorHAnsi" w:cstheme="minorHAnsi"/>
          <w:sz w:val="22"/>
          <w:szCs w:val="22"/>
        </w:rPr>
        <w:t>ly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20</w:t>
      </w:r>
      <w:r>
        <w:rPr>
          <w:rFonts w:asciiTheme="minorHAnsi" w:eastAsia="Calibri" w:hAnsiTheme="minorHAnsi" w:cstheme="minorHAnsi"/>
          <w:sz w:val="22"/>
          <w:szCs w:val="22"/>
        </w:rPr>
        <w:t>2</w:t>
      </w:r>
      <w:r w:rsidRPr="00573C9E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047CE48A" w14:textId="6693D38D" w:rsidR="00E94D31" w:rsidRPr="00034193" w:rsidRDefault="00034193" w:rsidP="00034193">
      <w:pPr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ar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6583070" w14:textId="77777777" w:rsidR="00E94D31" w:rsidRPr="00573C9E" w:rsidRDefault="00034193">
      <w:pPr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z w:val="22"/>
          <w:szCs w:val="22"/>
        </w:rPr>
        <w:t>Pl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ase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fi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z w:val="22"/>
          <w:szCs w:val="22"/>
        </w:rPr>
        <w:t>lo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my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3C9E">
        <w:rPr>
          <w:rFonts w:asciiTheme="minorHAnsi" w:eastAsia="Calibri" w:hAnsiTheme="minorHAnsi" w:cstheme="minorHAnsi"/>
          <w:sz w:val="22"/>
          <w:szCs w:val="22"/>
        </w:rPr>
        <w:t>me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pon</w:t>
      </w:r>
      <w:r w:rsidRPr="00573C9E">
        <w:rPr>
          <w:rFonts w:asciiTheme="minorHAnsi" w:eastAsia="Calibri" w:hAnsiTheme="minorHAnsi" w:cstheme="minorHAnsi"/>
          <w:sz w:val="22"/>
          <w:szCs w:val="22"/>
        </w:rPr>
        <w:t>se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dv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is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rd</w:t>
      </w:r>
      <w:r w:rsidRPr="00573C9E">
        <w:rPr>
          <w:rFonts w:asciiTheme="minorHAnsi" w:eastAsia="Calibri" w:hAnsiTheme="minorHAnsi" w:cstheme="minorHAnsi"/>
          <w:sz w:val="22"/>
          <w:szCs w:val="22"/>
        </w:rPr>
        <w:t>ay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…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</w:t>
      </w:r>
      <w:r w:rsidRPr="00573C9E">
        <w:rPr>
          <w:rFonts w:asciiTheme="minorHAnsi" w:eastAsia="Calibri" w:hAnsiTheme="minorHAnsi" w:cstheme="minorHAnsi"/>
          <w:sz w:val="22"/>
          <w:szCs w:val="22"/>
        </w:rPr>
        <w:t>…</w:t>
      </w:r>
    </w:p>
    <w:p w14:paraId="031445E8" w14:textId="5027C128" w:rsidR="00E94D31" w:rsidRPr="00034193" w:rsidRDefault="00034193" w:rsidP="00034193">
      <w:pPr>
        <w:spacing w:before="1"/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z w:val="22"/>
          <w:szCs w:val="22"/>
        </w:rPr>
        <w:t>si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...............</w:t>
      </w:r>
    </w:p>
    <w:p w14:paraId="3BCA89A8" w14:textId="77777777" w:rsidR="00E94D31" w:rsidRPr="00573C9E" w:rsidRDefault="00034193">
      <w:pPr>
        <w:ind w:left="2219" w:right="192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z w:val="22"/>
          <w:szCs w:val="22"/>
        </w:rPr>
        <w:t>As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skill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..............</w:t>
      </w:r>
      <w:r w:rsidRPr="00573C9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I am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l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573C9E">
        <w:rPr>
          <w:rFonts w:asciiTheme="minorHAnsi" w:eastAsia="Calibri" w:hAnsiTheme="minorHAnsi" w:cstheme="minorHAnsi"/>
          <w:sz w:val="22"/>
          <w:szCs w:val="22"/>
        </w:rPr>
        <w:t>ki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for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573C9E">
        <w:rPr>
          <w:rFonts w:asciiTheme="minorHAnsi" w:eastAsia="Calibri" w:hAnsiTheme="minorHAnsi" w:cstheme="minorHAnsi"/>
          <w:sz w:val="22"/>
          <w:szCs w:val="22"/>
        </w:rPr>
        <w:t>ly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is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573C9E">
        <w:rPr>
          <w:rFonts w:asciiTheme="minorHAnsi" w:eastAsia="Calibri" w:hAnsiTheme="minorHAnsi" w:cstheme="minorHAnsi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573C9E">
        <w:rPr>
          <w:rFonts w:asciiTheme="minorHAnsi" w:eastAsia="Calibri" w:hAnsiTheme="minorHAnsi" w:cstheme="minorHAnsi"/>
          <w:sz w:val="22"/>
          <w:szCs w:val="22"/>
        </w:rPr>
        <w:t>si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ion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z w:val="22"/>
          <w:szCs w:val="22"/>
        </w:rPr>
        <w:t>le</w:t>
      </w:r>
      <w:r w:rsidRPr="00573C9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y l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z w:val="22"/>
          <w:szCs w:val="22"/>
        </w:rPr>
        <w:t>ke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your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my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z w:val="22"/>
          <w:szCs w:val="22"/>
        </w:rPr>
        <w:t>ll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no</w:t>
      </w:r>
      <w:r w:rsidRPr="00573C9E">
        <w:rPr>
          <w:rFonts w:asciiTheme="minorHAnsi" w:eastAsia="Calibri" w:hAnsiTheme="minorHAnsi" w:cstheme="minorHAnsi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73C9E">
        <w:rPr>
          <w:rFonts w:asciiTheme="minorHAnsi" w:eastAsia="Calibri" w:hAnsiTheme="minorHAnsi" w:cstheme="minorHAnsi"/>
          <w:sz w:val="22"/>
          <w:szCs w:val="22"/>
        </w:rPr>
        <w:t>ly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ze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573C9E">
        <w:rPr>
          <w:rFonts w:asciiTheme="minorHAnsi" w:eastAsia="Calibri" w:hAnsiTheme="minorHAnsi" w:cstheme="minorHAnsi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z w:val="22"/>
          <w:szCs w:val="22"/>
        </w:rPr>
        <w:t>l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ew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rd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z w:val="22"/>
          <w:szCs w:val="22"/>
        </w:rPr>
        <w:t>.</w:t>
      </w:r>
      <w:r w:rsidRPr="00573C9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Af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e j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ion</w:t>
      </w:r>
      <w:r w:rsidRPr="00573C9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at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my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z w:val="22"/>
          <w:szCs w:val="22"/>
        </w:rPr>
        <w:t>kg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round</w:t>
      </w:r>
      <w:r w:rsidRPr="00573C9E">
        <w:rPr>
          <w:rFonts w:asciiTheme="minorHAnsi" w:eastAsia="Calibri" w:hAnsiTheme="minorHAnsi" w:cstheme="minorHAnsi"/>
          <w:sz w:val="22"/>
          <w:szCs w:val="22"/>
        </w:rPr>
        <w:t>,</w:t>
      </w:r>
      <w:r w:rsidRPr="00573C9E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573C9E">
        <w:rPr>
          <w:rFonts w:asciiTheme="minorHAnsi" w:eastAsia="Calibri" w:hAnsiTheme="minorHAnsi" w:cstheme="minorHAnsi"/>
          <w:sz w:val="22"/>
          <w:szCs w:val="22"/>
        </w:rPr>
        <w:t>k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573C9E">
        <w:rPr>
          <w:rFonts w:asciiTheme="minorHAnsi" w:eastAsia="Calibri" w:hAnsiTheme="minorHAnsi" w:cstheme="minorHAnsi"/>
          <w:sz w:val="22"/>
          <w:szCs w:val="22"/>
        </w:rPr>
        <w:t>alifi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io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make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me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z w:val="22"/>
          <w:szCs w:val="22"/>
        </w:rPr>
        <w:t>ly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573C9E">
        <w:rPr>
          <w:rFonts w:asciiTheme="minorHAnsi" w:eastAsia="Calibri" w:hAnsiTheme="minorHAnsi" w:cstheme="minorHAnsi"/>
          <w:sz w:val="22"/>
          <w:szCs w:val="22"/>
        </w:rPr>
        <w:t>alifi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you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z w:val="22"/>
          <w:szCs w:val="22"/>
        </w:rPr>
        <w:t>ic</w:t>
      </w:r>
      <w:r w:rsidRPr="00573C9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40FCA99" w14:textId="77777777" w:rsidR="00E94D31" w:rsidRPr="00573C9E" w:rsidRDefault="00E94D31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CDC34E2" w14:textId="77777777" w:rsidR="00E94D31" w:rsidRPr="00573C9E" w:rsidRDefault="00034193">
      <w:pPr>
        <w:ind w:left="2219" w:right="86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z w:val="22"/>
          <w:szCs w:val="22"/>
        </w:rPr>
        <w:t>I am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y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at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z w:val="22"/>
          <w:szCs w:val="22"/>
        </w:rPr>
        <w:t>an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make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z w:val="22"/>
          <w:szCs w:val="22"/>
        </w:rPr>
        <w:t>n 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z w:val="22"/>
          <w:szCs w:val="22"/>
        </w:rPr>
        <w:t>ia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si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ion</w:t>
      </w:r>
      <w:r w:rsidRPr="00573C9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y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’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io</w:t>
      </w:r>
      <w:r w:rsidRPr="00573C9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in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573C9E">
        <w:rPr>
          <w:rFonts w:asciiTheme="minorHAnsi" w:eastAsia="Calibri" w:hAnsiTheme="minorHAnsi" w:cstheme="minorHAnsi"/>
          <w:sz w:val="22"/>
          <w:szCs w:val="22"/>
        </w:rPr>
        <w:t>as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…………</w:t>
      </w:r>
      <w:r w:rsidRPr="00573C9E">
        <w:rPr>
          <w:rFonts w:asciiTheme="minorHAnsi" w:eastAsia="Calibri" w:hAnsiTheme="minorHAnsi" w:cstheme="minorHAnsi"/>
          <w:sz w:val="22"/>
          <w:szCs w:val="22"/>
        </w:rPr>
        <w:t>.</w:t>
      </w:r>
      <w:r w:rsidRPr="00573C9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……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…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</w:t>
      </w:r>
      <w:r w:rsidRPr="00573C9E">
        <w:rPr>
          <w:rFonts w:asciiTheme="minorHAnsi" w:eastAsia="Calibri" w:hAnsiTheme="minorHAnsi" w:cstheme="minorHAnsi"/>
          <w:sz w:val="22"/>
          <w:szCs w:val="22"/>
        </w:rPr>
        <w:t>…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573C9E">
        <w:rPr>
          <w:rFonts w:asciiTheme="minorHAnsi" w:eastAsia="Calibri" w:hAnsiTheme="minorHAnsi" w:cstheme="minorHAnsi"/>
          <w:sz w:val="22"/>
          <w:szCs w:val="22"/>
        </w:rPr>
        <w:t>ld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z w:val="22"/>
          <w:szCs w:val="22"/>
        </w:rPr>
        <w:t>lso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br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573C9E">
        <w:rPr>
          <w:rFonts w:asciiTheme="minorHAnsi" w:eastAsia="Calibri" w:hAnsiTheme="minorHAnsi" w:cstheme="minorHAnsi"/>
          <w:sz w:val="22"/>
          <w:szCs w:val="22"/>
        </w:rPr>
        <w:t>si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ion 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y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y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no</w:t>
      </w:r>
      <w:r w:rsidRPr="00573C9E">
        <w:rPr>
          <w:rFonts w:asciiTheme="minorHAnsi" w:eastAsia="Calibri" w:hAnsiTheme="minorHAnsi" w:cstheme="minorHAnsi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73C9E">
        <w:rPr>
          <w:rFonts w:asciiTheme="minorHAnsi" w:eastAsia="Calibri" w:hAnsiTheme="minorHAnsi" w:cstheme="minorHAnsi"/>
          <w:sz w:val="22"/>
          <w:szCs w:val="22"/>
        </w:rPr>
        <w:t>ly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573C9E">
        <w:rPr>
          <w:rFonts w:asciiTheme="minorHAnsi" w:eastAsia="Calibri" w:hAnsiTheme="minorHAnsi" w:cstheme="minorHAnsi"/>
          <w:sz w:val="22"/>
          <w:szCs w:val="22"/>
        </w:rPr>
        <w:t>k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3C9E">
        <w:rPr>
          <w:rFonts w:asciiTheme="minorHAnsi" w:eastAsia="Calibri" w:hAnsiTheme="minorHAnsi" w:cstheme="minorHAnsi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z w:val="22"/>
          <w:szCs w:val="22"/>
        </w:rPr>
        <w:t>lso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z w:val="22"/>
          <w:szCs w:val="22"/>
        </w:rPr>
        <w:t>fy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as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fo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ma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z w:val="22"/>
          <w:szCs w:val="22"/>
        </w:rPr>
        <w:t>e 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prov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is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z w:val="22"/>
          <w:szCs w:val="22"/>
        </w:rPr>
        <w:t>.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is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z w:val="22"/>
          <w:szCs w:val="22"/>
        </w:rPr>
        <w:t>le</w:t>
      </w:r>
      <w:r w:rsidRPr="00573C9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fi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l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…………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>.</w:t>
      </w:r>
      <w:r w:rsidRPr="00573C9E">
        <w:rPr>
          <w:rFonts w:asciiTheme="minorHAnsi" w:eastAsia="Calibri" w:hAnsiTheme="minorHAnsi" w:cstheme="minorHAnsi"/>
          <w:sz w:val="22"/>
          <w:szCs w:val="22"/>
        </w:rPr>
        <w:t>.,</w:t>
      </w:r>
    </w:p>
    <w:p w14:paraId="24EF17F2" w14:textId="2029FBD1" w:rsidR="00E94D31" w:rsidRPr="00034193" w:rsidRDefault="00034193" w:rsidP="00034193">
      <w:pPr>
        <w:spacing w:before="1"/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…………</w:t>
      </w:r>
      <w:r w:rsidRPr="00573C9E">
        <w:rPr>
          <w:rFonts w:asciiTheme="minorHAnsi" w:eastAsia="Calibri" w:hAnsiTheme="minorHAnsi" w:cstheme="minorHAnsi"/>
          <w:sz w:val="22"/>
          <w:szCs w:val="22"/>
        </w:rPr>
        <w:t>..</w:t>
      </w:r>
      <w:r w:rsidRPr="00573C9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……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…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……</w:t>
      </w:r>
      <w:r w:rsidRPr="00573C9E">
        <w:rPr>
          <w:rFonts w:asciiTheme="minorHAnsi" w:eastAsia="Calibri" w:hAnsiTheme="minorHAnsi" w:cstheme="minorHAnsi"/>
          <w:sz w:val="22"/>
          <w:szCs w:val="22"/>
        </w:rPr>
        <w:t>..</w:t>
      </w:r>
    </w:p>
    <w:p w14:paraId="037659BD" w14:textId="77777777" w:rsidR="00E94D31" w:rsidRPr="00573C9E" w:rsidRDefault="00034193">
      <w:pPr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z w:val="22"/>
          <w:szCs w:val="22"/>
        </w:rPr>
        <w:t>ast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</w:t>
      </w:r>
      <w:r w:rsidRPr="00573C9E">
        <w:rPr>
          <w:rFonts w:asciiTheme="minorHAnsi" w:eastAsia="Calibri" w:hAnsiTheme="minorHAnsi" w:cstheme="minorHAnsi"/>
          <w:sz w:val="22"/>
          <w:szCs w:val="22"/>
        </w:rPr>
        <w:t>..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yea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573C9E">
        <w:rPr>
          <w:rFonts w:asciiTheme="minorHAnsi" w:eastAsia="Calibri" w:hAnsiTheme="minorHAnsi" w:cstheme="minorHAnsi"/>
          <w:sz w:val="22"/>
          <w:szCs w:val="22"/>
        </w:rPr>
        <w:t>k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…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………</w:t>
      </w:r>
      <w:r w:rsidRPr="00573C9E">
        <w:rPr>
          <w:rFonts w:asciiTheme="minorHAnsi" w:eastAsia="Calibri" w:hAnsiTheme="minorHAnsi" w:cstheme="minorHAnsi"/>
          <w:sz w:val="22"/>
          <w:szCs w:val="22"/>
        </w:rPr>
        <w:t>..</w:t>
      </w:r>
      <w:r w:rsidRPr="00573C9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…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……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…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</w:t>
      </w:r>
      <w:r w:rsidRPr="00573C9E">
        <w:rPr>
          <w:rFonts w:asciiTheme="minorHAnsi" w:eastAsia="Calibri" w:hAnsiTheme="minorHAnsi" w:cstheme="minorHAnsi"/>
          <w:sz w:val="22"/>
          <w:szCs w:val="22"/>
        </w:rPr>
        <w:t>…</w:t>
      </w:r>
      <w:r w:rsidRPr="00573C9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573C9E">
        <w:rPr>
          <w:rFonts w:asciiTheme="minorHAnsi" w:eastAsia="Calibri" w:hAnsiTheme="minorHAnsi" w:cstheme="minorHAnsi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my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se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z w:val="22"/>
          <w:szCs w:val="22"/>
        </w:rPr>
        <w:t>lo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my</w:t>
      </w:r>
    </w:p>
    <w:p w14:paraId="6E5D4B53" w14:textId="77777777" w:rsidR="00E94D31" w:rsidRPr="00573C9E" w:rsidRDefault="00034193">
      <w:pPr>
        <w:spacing w:before="1"/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ge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ro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3C9E">
        <w:rPr>
          <w:rFonts w:asciiTheme="minorHAnsi" w:eastAsia="Calibri" w:hAnsiTheme="minorHAnsi" w:cstheme="minorHAnsi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……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…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……</w:t>
      </w:r>
      <w:r w:rsidRPr="00573C9E">
        <w:rPr>
          <w:rFonts w:asciiTheme="minorHAnsi" w:eastAsia="Calibri" w:hAnsiTheme="minorHAnsi" w:cstheme="minorHAnsi"/>
          <w:sz w:val="22"/>
          <w:szCs w:val="22"/>
        </w:rPr>
        <w:t>..,</w:t>
      </w:r>
      <w:r w:rsidRPr="00573C9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hrou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in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ge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C1F9AAE" w14:textId="77777777" w:rsidR="00E94D31" w:rsidRPr="00573C9E" w:rsidRDefault="00034193">
      <w:pPr>
        <w:spacing w:before="1"/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…………</w:t>
      </w:r>
      <w:r w:rsidRPr="00573C9E">
        <w:rPr>
          <w:rFonts w:asciiTheme="minorHAnsi" w:eastAsia="Calibri" w:hAnsiTheme="minorHAnsi" w:cstheme="minorHAnsi"/>
          <w:sz w:val="22"/>
          <w:szCs w:val="22"/>
        </w:rPr>
        <w:t>..</w:t>
      </w:r>
      <w:r w:rsidRPr="00573C9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573C9E">
        <w:rPr>
          <w:rFonts w:asciiTheme="minorHAnsi" w:eastAsia="Calibri" w:hAnsiTheme="minorHAnsi" w:cstheme="minorHAnsi"/>
          <w:sz w:val="22"/>
          <w:szCs w:val="22"/>
        </w:rPr>
        <w:t>ld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z w:val="22"/>
          <w:szCs w:val="22"/>
        </w:rPr>
        <w:t>lso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like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u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73C9E">
        <w:rPr>
          <w:rFonts w:asciiTheme="minorHAnsi" w:eastAsia="Calibri" w:hAnsiTheme="minorHAnsi" w:cstheme="minorHAnsi"/>
          <w:sz w:val="22"/>
          <w:szCs w:val="22"/>
        </w:rPr>
        <w:t>o k</w:t>
      </w:r>
      <w:r w:rsidRPr="00573C9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at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573C9E">
        <w:rPr>
          <w:rFonts w:asciiTheme="minorHAnsi" w:eastAsia="Calibri" w:hAnsiTheme="minorHAnsi" w:cstheme="minorHAnsi"/>
          <w:sz w:val="22"/>
          <w:szCs w:val="22"/>
        </w:rPr>
        <w:t>k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573C9E">
        <w:rPr>
          <w:rFonts w:asciiTheme="minorHAnsi" w:eastAsia="Calibri" w:hAnsiTheme="minorHAnsi" w:cstheme="minorHAnsi"/>
          <w:sz w:val="22"/>
          <w:szCs w:val="22"/>
        </w:rPr>
        <w:t>le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myse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337DAB80" w14:textId="77777777" w:rsidR="00E94D31" w:rsidRPr="00573C9E" w:rsidRDefault="00034193">
      <w:pPr>
        <w:spacing w:line="220" w:lineRule="exact"/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ron</w:t>
      </w:r>
      <w:r w:rsidRPr="00573C9E">
        <w:rPr>
          <w:rFonts w:asciiTheme="minorHAnsi" w:eastAsia="Calibri" w:hAnsiTheme="minorHAnsi" w:cstheme="minorHAnsi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573C9E">
        <w:rPr>
          <w:rFonts w:asciiTheme="minorHAnsi" w:eastAsia="Calibri" w:hAnsiTheme="minorHAnsi" w:cstheme="minorHAnsi"/>
          <w:sz w:val="22"/>
          <w:szCs w:val="22"/>
        </w:rPr>
        <w:t>,</w:t>
      </w:r>
      <w:r w:rsidRPr="00573C9E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se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z w:val="22"/>
          <w:szCs w:val="22"/>
        </w:rPr>
        <w:t>lso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lis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729205E" w14:textId="77777777" w:rsidR="00E94D31" w:rsidRPr="00573C9E" w:rsidRDefault="00E94D31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7FCBB24D" w14:textId="77777777" w:rsidR="00E94D31" w:rsidRPr="00573C9E" w:rsidRDefault="00034193">
      <w:pPr>
        <w:ind w:left="2219" w:right="187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73C9E">
        <w:rPr>
          <w:rFonts w:asciiTheme="minorHAnsi" w:eastAsia="Calibri" w:hAnsiTheme="minorHAnsi" w:cstheme="minorHAnsi"/>
          <w:sz w:val="22"/>
          <w:szCs w:val="22"/>
        </w:rPr>
        <w:t>u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73C9E">
        <w:rPr>
          <w:rFonts w:asciiTheme="minorHAnsi" w:eastAsia="Calibri" w:hAnsiTheme="minorHAnsi" w:cstheme="minorHAnsi"/>
          <w:sz w:val="22"/>
          <w:szCs w:val="22"/>
        </w:rPr>
        <w:t>l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me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l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z w:val="22"/>
          <w:szCs w:val="22"/>
        </w:rPr>
        <w:t>le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as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pro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ssi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73C9E">
        <w:rPr>
          <w:rFonts w:asciiTheme="minorHAnsi" w:eastAsia="Calibri" w:hAnsiTheme="minorHAnsi" w:cstheme="minorHAnsi"/>
          <w:sz w:val="22"/>
          <w:szCs w:val="22"/>
        </w:rPr>
        <w:t>al,</w:t>
      </w:r>
      <w:r w:rsidRPr="00573C9E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z w:val="22"/>
          <w:szCs w:val="22"/>
        </w:rPr>
        <w:t>alm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hon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st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pro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o all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573C9E">
        <w:rPr>
          <w:rFonts w:asciiTheme="minorHAnsi" w:eastAsia="Calibri" w:hAnsiTheme="minorHAnsi" w:cstheme="minorHAnsi"/>
          <w:sz w:val="22"/>
          <w:szCs w:val="22"/>
        </w:rPr>
        <w:t>k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la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ma</w:t>
      </w:r>
      <w:r w:rsidRPr="00573C9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s.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z w:val="22"/>
          <w:szCs w:val="22"/>
        </w:rPr>
        <w:t>ally</w:t>
      </w:r>
      <w:r w:rsidRPr="00573C9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z w:val="22"/>
          <w:szCs w:val="22"/>
        </w:rPr>
        <w:t>l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l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ion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skills,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I am 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73C9E">
        <w:rPr>
          <w:rFonts w:asciiTheme="minorHAnsi" w:eastAsia="Calibri" w:hAnsiTheme="minorHAnsi" w:cstheme="minorHAnsi"/>
          <w:sz w:val="22"/>
          <w:szCs w:val="22"/>
        </w:rPr>
        <w:t>le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573C9E">
        <w:rPr>
          <w:rFonts w:asciiTheme="minorHAnsi" w:eastAsia="Calibri" w:hAnsiTheme="minorHAnsi" w:cstheme="minorHAnsi"/>
          <w:sz w:val="22"/>
          <w:szCs w:val="22"/>
        </w:rPr>
        <w:t>k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ef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573C9E">
        <w:rPr>
          <w:rFonts w:asciiTheme="minorHAnsi" w:eastAsia="Calibri" w:hAnsiTheme="minorHAnsi" w:cstheme="minorHAnsi"/>
          <w:sz w:val="22"/>
          <w:szCs w:val="22"/>
        </w:rPr>
        <w:t>iv</w:t>
      </w:r>
      <w:r w:rsidRPr="00573C9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ly</w:t>
      </w:r>
      <w:r w:rsidRPr="00573C9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in fa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ever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484336D" w14:textId="77777777" w:rsidR="00E94D31" w:rsidRPr="00573C9E" w:rsidRDefault="00E94D31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EB5B564" w14:textId="77777777" w:rsidR="00E94D31" w:rsidRPr="00573C9E" w:rsidRDefault="00034193">
      <w:pPr>
        <w:ind w:left="2219" w:right="124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z w:val="22"/>
          <w:szCs w:val="22"/>
        </w:rPr>
        <w:t>Pl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ase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yi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CV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et</w:t>
      </w:r>
      <w:r w:rsidRPr="00573C9E">
        <w:rPr>
          <w:rFonts w:asciiTheme="minorHAnsi" w:eastAsia="Calibri" w:hAnsiTheme="minorHAnsi" w:cstheme="minorHAnsi"/>
          <w:sz w:val="22"/>
          <w:szCs w:val="22"/>
        </w:rPr>
        <w:t>ail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d</w:t>
      </w:r>
      <w:r w:rsidRPr="00573C9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fo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ion</w:t>
      </w:r>
      <w:r w:rsidRPr="00573C9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ga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rd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my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d skill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et</w:t>
      </w:r>
      <w:r w:rsidRPr="00573C9E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BFC7A2C" w14:textId="77777777" w:rsidR="00E94D31" w:rsidRPr="00573C9E" w:rsidRDefault="00E94D31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FE7B057" w14:textId="77777777" w:rsidR="00E94D31" w:rsidRPr="00573C9E" w:rsidRDefault="00034193">
      <w:pPr>
        <w:ind w:left="2219" w:right="340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z w:val="22"/>
          <w:szCs w:val="22"/>
        </w:rPr>
        <w:t>If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z w:val="22"/>
          <w:szCs w:val="22"/>
        </w:rPr>
        <w:t>is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br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ac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oun</w:t>
      </w:r>
      <w:r w:rsidRPr="00573C9E">
        <w:rPr>
          <w:rFonts w:asciiTheme="minorHAnsi" w:eastAsia="Calibri" w:hAnsiTheme="minorHAnsi" w:cstheme="minorHAnsi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my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m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ete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nc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y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u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nou</w:t>
      </w:r>
      <w:r w:rsidRPr="00573C9E">
        <w:rPr>
          <w:rFonts w:asciiTheme="minorHAnsi" w:eastAsia="Calibri" w:hAnsiTheme="minorHAnsi" w:cstheme="minorHAnsi"/>
          <w:sz w:val="22"/>
          <w:szCs w:val="22"/>
        </w:rPr>
        <w:t>gh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o 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nv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me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rv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573C9E">
        <w:rPr>
          <w:rFonts w:asciiTheme="minorHAnsi" w:eastAsia="Calibri" w:hAnsiTheme="minorHAnsi" w:cstheme="minorHAnsi"/>
          <w:sz w:val="22"/>
          <w:szCs w:val="22"/>
        </w:rPr>
        <w:t>l</w:t>
      </w:r>
      <w:r w:rsidRPr="00573C9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f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573C9E">
        <w:rPr>
          <w:rFonts w:asciiTheme="minorHAnsi" w:eastAsia="Calibri" w:hAnsiTheme="minorHAnsi" w:cstheme="minorHAnsi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z w:val="22"/>
          <w:szCs w:val="22"/>
        </w:rPr>
        <w:t>t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me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73C9E">
        <w:rPr>
          <w:rFonts w:asciiTheme="minorHAnsi" w:eastAsia="Calibri" w:hAnsiTheme="minorHAnsi" w:cstheme="minorHAnsi"/>
          <w:sz w:val="22"/>
          <w:szCs w:val="22"/>
        </w:rPr>
        <w:t>t y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573C9E">
        <w:rPr>
          <w:rFonts w:asciiTheme="minorHAnsi" w:eastAsia="Calibri" w:hAnsiTheme="minorHAnsi" w:cstheme="minorHAnsi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ea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l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ie</w:t>
      </w:r>
      <w:r w:rsidRPr="00573C9E">
        <w:rPr>
          <w:rFonts w:asciiTheme="minorHAnsi" w:eastAsia="Calibri" w:hAnsiTheme="minorHAnsi" w:cstheme="minorHAnsi"/>
          <w:sz w:val="22"/>
          <w:szCs w:val="22"/>
        </w:rPr>
        <w:t>st</w:t>
      </w:r>
      <w:r w:rsidRPr="00573C9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onv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z w:val="22"/>
          <w:szCs w:val="22"/>
        </w:rPr>
        <w:t>i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573C9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664E8F3" w14:textId="77777777" w:rsidR="00E94D31" w:rsidRPr="00573C9E" w:rsidRDefault="00E94D3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4988F7" w14:textId="77777777" w:rsidR="00E94D31" w:rsidRPr="00573C9E" w:rsidRDefault="00E94D31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38187201" w14:textId="77777777" w:rsidR="00E94D31" w:rsidRPr="00573C9E" w:rsidRDefault="00034193">
      <w:pPr>
        <w:ind w:left="2219"/>
        <w:rPr>
          <w:rFonts w:asciiTheme="minorHAnsi" w:eastAsia="Calibri" w:hAnsiTheme="minorHAnsi" w:cstheme="minorHAnsi"/>
          <w:sz w:val="22"/>
          <w:szCs w:val="22"/>
        </w:rPr>
      </w:pP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You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z w:val="22"/>
          <w:szCs w:val="22"/>
        </w:rPr>
        <w:t>s</w:t>
      </w:r>
      <w:r w:rsidRPr="00573C9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3C9E">
        <w:rPr>
          <w:rFonts w:asciiTheme="minorHAnsi" w:eastAsia="Calibri" w:hAnsiTheme="minorHAnsi" w:cstheme="minorHAnsi"/>
          <w:sz w:val="22"/>
          <w:szCs w:val="22"/>
        </w:rPr>
        <w:t>si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573C9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73C9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3C9E">
        <w:rPr>
          <w:rFonts w:asciiTheme="minorHAnsi" w:eastAsia="Calibri" w:hAnsiTheme="minorHAnsi" w:cstheme="minorHAnsi"/>
          <w:sz w:val="22"/>
          <w:szCs w:val="22"/>
        </w:rPr>
        <w:t>ly</w:t>
      </w:r>
    </w:p>
    <w:p w14:paraId="381C6FB1" w14:textId="77777777" w:rsidR="00E94D31" w:rsidRPr="00573C9E" w:rsidRDefault="00E94D31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0ACC0345" w14:textId="77777777" w:rsidR="00573C9E" w:rsidRDefault="00573C9E" w:rsidP="00573C9E">
      <w:pPr>
        <w:spacing w:before="94"/>
        <w:ind w:left="1608" w:firstLine="55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Shay Barry</w:t>
      </w:r>
    </w:p>
    <w:p w14:paraId="0394DABB" w14:textId="4FA62C2E" w:rsidR="00E94D31" w:rsidRPr="00573C9E" w:rsidRDefault="00E94D31">
      <w:pPr>
        <w:spacing w:before="32" w:line="276" w:lineRule="auto"/>
        <w:ind w:left="118" w:right="74"/>
        <w:rPr>
          <w:rFonts w:asciiTheme="minorHAnsi" w:eastAsia="Calibri" w:hAnsiTheme="minorHAnsi" w:cstheme="minorHAnsi"/>
          <w:sz w:val="22"/>
          <w:szCs w:val="22"/>
        </w:rPr>
      </w:pPr>
    </w:p>
    <w:sectPr w:rsidR="00E94D31" w:rsidRPr="00573C9E" w:rsidSect="00573C9E">
      <w:type w:val="continuous"/>
      <w:pgSz w:w="11920" w:h="16840"/>
      <w:pgMar w:top="1320" w:right="112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4393F"/>
    <w:multiLevelType w:val="multilevel"/>
    <w:tmpl w:val="E076CE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D31"/>
    <w:rsid w:val="00034193"/>
    <w:rsid w:val="00573C9E"/>
    <w:rsid w:val="00E9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FC5F369"/>
  <w15:docId w15:val="{40EF04B9-6F34-4A8B-9524-F60B3037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73C9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3C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" TargetMode="External"/><Relationship Id="rId5" Type="http://schemas.openxmlformats.org/officeDocument/2006/relationships/hyperlink" Target="mailto:sha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2021-07-22T14:28:00Z</dcterms:created>
  <dcterms:modified xsi:type="dcterms:W3CDTF">2021-07-22T14:40:00Z</dcterms:modified>
</cp:coreProperties>
</file>